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6D9AE" w14:textId="77777777" w:rsidR="00997F20" w:rsidRPr="00997F20" w:rsidRDefault="00997F20" w:rsidP="00997F20">
      <w:pPr>
        <w:ind w:left="120"/>
        <w:rPr>
          <w:rFonts w:asciiTheme="minorHAnsi" w:hAnsiTheme="minorHAnsi" w:cstheme="minorHAnsi"/>
          <w:sz w:val="22"/>
          <w:szCs w:val="22"/>
        </w:rPr>
      </w:pPr>
      <w:r w:rsidRPr="00997F20">
        <w:rPr>
          <w:rFonts w:asciiTheme="minorHAnsi" w:hAnsiTheme="minorHAnsi" w:cstheme="minorHAnsi"/>
          <w:sz w:val="22"/>
          <w:szCs w:val="22"/>
        </w:rPr>
        <w:t>Krish Bateman</w:t>
      </w:r>
    </w:p>
    <w:p w14:paraId="770DC7DB" w14:textId="67DBF682" w:rsidR="00997F20" w:rsidRPr="00997F20" w:rsidRDefault="00997F20" w:rsidP="00997F20">
      <w:pPr>
        <w:ind w:left="120"/>
        <w:rPr>
          <w:rFonts w:asciiTheme="minorHAnsi" w:eastAsia="Lucida Console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1234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Wa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97F20">
        <w:rPr>
          <w:rFonts w:asciiTheme="minorHAnsi" w:eastAsia="Arial" w:hAnsiTheme="minorHAnsi" w:cstheme="minorHAnsi"/>
          <w:sz w:val="22"/>
          <w:szCs w:val="22"/>
        </w:rPr>
        <w:t>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Street </w:t>
      </w:r>
      <w:r w:rsidRPr="00997F2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ytown, ST 12345  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</w:p>
    <w:p w14:paraId="61F7321B" w14:textId="66B9211B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(12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97F20">
        <w:rPr>
          <w:rFonts w:asciiTheme="minorHAnsi" w:eastAsia="Arial" w:hAnsiTheme="minorHAnsi" w:cstheme="minorHAnsi"/>
          <w:sz w:val="22"/>
          <w:szCs w:val="22"/>
        </w:rPr>
        <w:t>) 45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997F20">
        <w:rPr>
          <w:rFonts w:asciiTheme="minorHAnsi" w:eastAsia="Arial" w:hAnsiTheme="minorHAnsi" w:cstheme="minorHAnsi"/>
          <w:sz w:val="22"/>
          <w:szCs w:val="22"/>
        </w:rPr>
        <w:t>-7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90    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Lucida Console" w:hAnsiTheme="minorHAnsi" w:cstheme="minorHAnsi"/>
          <w:sz w:val="22"/>
          <w:szCs w:val="22"/>
        </w:rPr>
        <w:t>krish@gmail.com</w:t>
      </w:r>
    </w:p>
    <w:p w14:paraId="634A2ED1" w14:textId="77777777" w:rsidR="00DF5883" w:rsidRPr="00997F20" w:rsidRDefault="00DF5883" w:rsidP="00997F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CE76BB" w14:textId="7C8CB90E" w:rsidR="00DF5883" w:rsidRPr="00997F20" w:rsidRDefault="00997F20" w:rsidP="00997F20">
      <w:pPr>
        <w:tabs>
          <w:tab w:val="left" w:pos="93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SUMMARY </w:t>
      </w:r>
      <w:r w:rsidRPr="00997F20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p w14:paraId="2CAD8E32" w14:textId="77777777" w:rsidR="00DF5883" w:rsidRPr="00997F20" w:rsidRDefault="00997F20" w:rsidP="00997F20">
      <w:pPr>
        <w:tabs>
          <w:tab w:val="left" w:pos="480"/>
        </w:tabs>
        <w:ind w:left="480" w:right="213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Seven years experi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nce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s a Busi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ess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Analyst for a Fortu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 500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corp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ration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mprovi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op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rational efficie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cy and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cing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sts</w:t>
      </w:r>
    </w:p>
    <w:p w14:paraId="1934D8BA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Ten years e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97F20">
        <w:rPr>
          <w:rFonts w:asciiTheme="minorHAnsi" w:eastAsia="Arial" w:hAnsiTheme="minorHAnsi" w:cstheme="minorHAnsi"/>
          <w:sz w:val="22"/>
          <w:szCs w:val="22"/>
        </w:rPr>
        <w:t>peri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nce 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rking for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il store in 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um</w:t>
      </w:r>
      <w:r w:rsidRPr="00997F20">
        <w:rPr>
          <w:rFonts w:asciiTheme="minorHAnsi" w:eastAsia="Arial" w:hAnsiTheme="minorHAnsi" w:cstheme="minorHAnsi"/>
          <w:sz w:val="22"/>
          <w:szCs w:val="22"/>
        </w:rPr>
        <w:t>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us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iti</w:t>
      </w:r>
      <w:r w:rsidRPr="00997F20">
        <w:rPr>
          <w:rFonts w:asciiTheme="minorHAnsi" w:eastAsia="Arial" w:hAnsiTheme="minorHAnsi" w:cstheme="minorHAnsi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,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z w:val="22"/>
          <w:szCs w:val="22"/>
        </w:rPr>
        <w:t>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997F20">
        <w:rPr>
          <w:rFonts w:asciiTheme="minorHAnsi" w:eastAsia="Arial" w:hAnsiTheme="minorHAnsi" w:cstheme="minorHAnsi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o 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997F20">
        <w:rPr>
          <w:rFonts w:asciiTheme="minorHAnsi" w:eastAsia="Arial" w:hAnsiTheme="minorHAnsi" w:cstheme="minorHAnsi"/>
          <w:sz w:val="22"/>
          <w:szCs w:val="22"/>
        </w:rPr>
        <w:t>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</w:p>
    <w:p w14:paraId="1B6B12C4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Have sup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rvised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p to 16 employe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at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on</w:t>
      </w:r>
      <w:r w:rsidRPr="00997F2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ve trained 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ze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 of 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bordinat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BBAFB5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Have 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rn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num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 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rform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nce-b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s a 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sult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of hard-w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rk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cur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cy</w:t>
      </w:r>
    </w:p>
    <w:p w14:paraId="3C50B009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Highly profic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ent in Microsoft Office Suite, V</w:t>
      </w:r>
      <w:r w:rsidRPr="00997F2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sio, Project and Visu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l Basic 6.0 Har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re, Bas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</w:p>
    <w:p w14:paraId="7E7E17B7" w14:textId="77777777" w:rsidR="00DF5883" w:rsidRPr="00997F20" w:rsidRDefault="00997F20" w:rsidP="00997F20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Com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uter Progr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mming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num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us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other softw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997F20">
        <w:rPr>
          <w:rFonts w:asciiTheme="minorHAnsi" w:eastAsia="Arial" w:hAnsiTheme="minorHAnsi" w:cstheme="minorHAnsi"/>
          <w:sz w:val="22"/>
          <w:szCs w:val="22"/>
        </w:rPr>
        <w:t>e appl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4660CE80" w14:textId="77777777" w:rsidR="00DF5883" w:rsidRPr="00997F20" w:rsidRDefault="00DF5883" w:rsidP="00997F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DBEC12" w14:textId="3DA45A81" w:rsidR="00DF5883" w:rsidRPr="00997F20" w:rsidRDefault="00997F20" w:rsidP="00997F20">
      <w:pPr>
        <w:tabs>
          <w:tab w:val="left" w:pos="93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WORK</w:t>
      </w:r>
      <w:r w:rsidRPr="00997F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997F20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997F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997F20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PERI</w:t>
      </w:r>
      <w:r w:rsidRPr="00997F2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97F20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NCE </w:t>
      </w:r>
      <w:r w:rsidRPr="00997F20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23FC3041" w14:textId="77777777" w:rsidR="00DF5883" w:rsidRPr="00997F20" w:rsidRDefault="00997F20" w:rsidP="00997F2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Busin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 An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lyst II                                                                                                            </w:t>
      </w:r>
      <w:r w:rsidRPr="00997F2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04/99 - 04/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97F20">
        <w:rPr>
          <w:rFonts w:asciiTheme="minorHAnsi" w:eastAsia="Arial" w:hAnsiTheme="minorHAnsi" w:cstheme="minorHAnsi"/>
          <w:sz w:val="22"/>
          <w:szCs w:val="22"/>
        </w:rPr>
        <w:t>6</w:t>
      </w:r>
    </w:p>
    <w:p w14:paraId="0926CD3E" w14:textId="6530C99F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b/>
          <w:sz w:val="22"/>
          <w:szCs w:val="22"/>
        </w:rPr>
        <w:t>NAME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O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TIO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CAR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D C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OMPA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997F20">
        <w:rPr>
          <w:rFonts w:asciiTheme="minorHAnsi" w:eastAsia="Arial" w:hAnsiTheme="minorHAnsi" w:cstheme="minorHAnsi"/>
          <w:sz w:val="22"/>
          <w:szCs w:val="22"/>
        </w:rPr>
        <w:t>, Anytown, ST</w:t>
      </w:r>
    </w:p>
    <w:p w14:paraId="309C8C35" w14:textId="77777777" w:rsidR="00DF5883" w:rsidRPr="00997F20" w:rsidRDefault="00997F20" w:rsidP="00997F20">
      <w:pPr>
        <w:tabs>
          <w:tab w:val="left" w:pos="480"/>
        </w:tabs>
        <w:ind w:left="480" w:right="237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Implement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num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 b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 optim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ation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roj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997F20">
        <w:rPr>
          <w:rFonts w:asciiTheme="minorHAnsi" w:eastAsia="Arial" w:hAnsiTheme="minorHAnsi" w:cstheme="minorHAnsi"/>
          <w:sz w:val="22"/>
          <w:szCs w:val="22"/>
        </w:rPr>
        <w:t>rep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tools that improv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efficiency, red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exp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, lab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 costs,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ximized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rofit by automating outdated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anual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</w:p>
    <w:p w14:paraId="00BB8814" w14:textId="77777777" w:rsidR="00DF5883" w:rsidRPr="00997F20" w:rsidRDefault="00997F20" w:rsidP="00997F20">
      <w:pPr>
        <w:tabs>
          <w:tab w:val="left" w:pos="480"/>
        </w:tabs>
        <w:spacing w:before="2"/>
        <w:ind w:left="480" w:right="459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Data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97F20">
        <w:rPr>
          <w:rFonts w:asciiTheme="minorHAnsi" w:eastAsia="Arial" w:hAnsiTheme="minorHAnsi" w:cstheme="minorHAnsi"/>
          <w:sz w:val="22"/>
          <w:szCs w:val="22"/>
        </w:rPr>
        <w:t>ase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ministrator for the prod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ctivity ap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lication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used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within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Operatio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pp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rted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the pro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ram in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help 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sk-l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97F20">
        <w:rPr>
          <w:rFonts w:asciiTheme="minorHAnsi" w:eastAsia="Arial" w:hAnsiTheme="minorHAnsi" w:cstheme="minorHAnsi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format</w:t>
      </w:r>
    </w:p>
    <w:p w14:paraId="35600AEF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For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sted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company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997F20">
        <w:rPr>
          <w:rFonts w:asciiTheme="minorHAnsi" w:eastAsia="Arial" w:hAnsiTheme="minorHAnsi" w:cstheme="minorHAnsi"/>
          <w:sz w:val="22"/>
          <w:szCs w:val="22"/>
        </w:rPr>
        <w:t>s ex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ense acc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un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997F20">
        <w:rPr>
          <w:rFonts w:asciiTheme="minorHAnsi" w:eastAsia="Arial" w:hAnsiTheme="minorHAnsi" w:cstheme="minorHAnsi"/>
          <w:sz w:val="22"/>
          <w:szCs w:val="22"/>
        </w:rPr>
        <w:t>sist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in vendor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contr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ct 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ewals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invoicing</w:t>
      </w:r>
    </w:p>
    <w:p w14:paraId="409037FC" w14:textId="77777777" w:rsidR="00DF5883" w:rsidRPr="00997F20" w:rsidRDefault="00997F20" w:rsidP="00997F20">
      <w:pPr>
        <w:tabs>
          <w:tab w:val="left" w:pos="480"/>
        </w:tabs>
        <w:ind w:left="480" w:right="960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Cr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ated sl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de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presentatio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 for q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art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rly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busi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ess rev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ews for cor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997F20">
        <w:rPr>
          <w:rFonts w:asciiTheme="minorHAnsi" w:eastAsia="Arial" w:hAnsiTheme="minorHAnsi" w:cstheme="minorHAnsi"/>
          <w:sz w:val="22"/>
          <w:szCs w:val="22"/>
        </w:rPr>
        <w:t>rate-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>evel 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nage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ent documenti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bus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status, per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97F20">
        <w:rPr>
          <w:rFonts w:asciiTheme="minorHAnsi" w:eastAsia="Arial" w:hAnsiTheme="minorHAnsi" w:cstheme="minorHAnsi"/>
          <w:sz w:val="22"/>
          <w:szCs w:val="22"/>
        </w:rPr>
        <w:t>orm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nce,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pe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ding b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 initiatives</w:t>
      </w:r>
    </w:p>
    <w:p w14:paraId="77C0969F" w14:textId="77777777" w:rsidR="00DF5883" w:rsidRPr="00997F20" w:rsidRDefault="00997F20" w:rsidP="00997F20">
      <w:pPr>
        <w:tabs>
          <w:tab w:val="left" w:pos="480"/>
        </w:tabs>
        <w:spacing w:before="2"/>
        <w:ind w:left="480" w:right="626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rk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with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pro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ucti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ana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ers to 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sign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imp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ement tools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ntro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>s to achieve perf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rma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ce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goa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>s and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mpiled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pres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nted cha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presentatio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 to them on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 regu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97F20">
        <w:rPr>
          <w:rFonts w:asciiTheme="minorHAnsi" w:eastAsia="Arial" w:hAnsiTheme="minorHAnsi" w:cstheme="minorHAnsi"/>
          <w:sz w:val="22"/>
          <w:szCs w:val="22"/>
        </w:rPr>
        <w:t>as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s com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ar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ng 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rform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nce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quality tre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ds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ai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t goals</w:t>
      </w:r>
    </w:p>
    <w:p w14:paraId="325F52A4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Memb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 of team that moved payment proc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sing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 from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California to Ariz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na</w:t>
      </w:r>
    </w:p>
    <w:p w14:paraId="0DF2213E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Hel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ed up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de network from Win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ows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NT / Offi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e 97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to Windows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/ Offi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e XP</w:t>
      </w:r>
    </w:p>
    <w:p w14:paraId="1CF1FBD3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ularly tra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ned cashiers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on admin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tr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997F20">
        <w:rPr>
          <w:rFonts w:asciiTheme="minorHAnsi" w:eastAsia="Arial" w:hAnsiTheme="minorHAnsi" w:cstheme="minorHAnsi"/>
          <w:sz w:val="22"/>
          <w:szCs w:val="22"/>
        </w:rPr>
        <w:t>ive proc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997F20">
        <w:rPr>
          <w:rFonts w:asciiTheme="minorHAnsi" w:eastAsia="Arial" w:hAnsiTheme="minorHAnsi" w:cstheme="minorHAnsi"/>
          <w:sz w:val="22"/>
          <w:szCs w:val="22"/>
        </w:rPr>
        <w:t>es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equ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ment op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rati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n</w:t>
      </w:r>
    </w:p>
    <w:p w14:paraId="0A569F41" w14:textId="77777777" w:rsidR="00DF5883" w:rsidRPr="00997F20" w:rsidRDefault="00997F20" w:rsidP="00997F20">
      <w:pPr>
        <w:tabs>
          <w:tab w:val="left" w:pos="480"/>
        </w:tabs>
        <w:spacing w:before="3"/>
        <w:ind w:left="480" w:right="151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Promoted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idly from mailroom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clerk to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mailr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om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997F20">
        <w:rPr>
          <w:rFonts w:asciiTheme="minorHAnsi" w:eastAsia="Arial" w:hAnsiTheme="minorHAnsi" w:cstheme="minorHAnsi"/>
          <w:sz w:val="22"/>
          <w:szCs w:val="22"/>
        </w:rPr>
        <w:t>ervis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r, to 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yment pr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tra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 and then to Busi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ess Analyst II</w:t>
      </w:r>
    </w:p>
    <w:p w14:paraId="38282CAC" w14:textId="77777777" w:rsidR="00DF5883" w:rsidRPr="00997F20" w:rsidRDefault="00DF5883" w:rsidP="00997F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6C87AC2" w14:textId="1BB3D2E6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Electr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nics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ec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97F20">
        <w:rPr>
          <w:rFonts w:asciiTheme="minorHAnsi" w:eastAsia="Arial" w:hAnsiTheme="minorHAnsi" w:cstheme="minorHAnsi"/>
          <w:sz w:val="22"/>
          <w:szCs w:val="22"/>
        </w:rPr>
        <w:t>nic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an,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GOODWILL INDUSTRIE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, Anytown, ST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</w:t>
      </w:r>
      <w:r w:rsidRPr="00997F20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08/97 - 12/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97F20">
        <w:rPr>
          <w:rFonts w:asciiTheme="minorHAnsi" w:eastAsia="Arial" w:hAnsiTheme="minorHAnsi" w:cstheme="minorHAnsi"/>
          <w:sz w:val="22"/>
          <w:szCs w:val="22"/>
        </w:rPr>
        <w:t>8</w:t>
      </w:r>
    </w:p>
    <w:p w14:paraId="141A3421" w14:textId="77777777" w:rsidR="00DF5883" w:rsidRPr="00997F20" w:rsidRDefault="00997F20" w:rsidP="00997F20">
      <w:pPr>
        <w:tabs>
          <w:tab w:val="left" w:pos="480"/>
        </w:tabs>
        <w:ind w:left="480" w:right="292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Dia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aired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onated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ster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equipm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nt and video cassette recor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ers and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ared them for 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>e; complet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stom com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uter up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for cl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ents;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and compil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we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97F20">
        <w:rPr>
          <w:rFonts w:asciiTheme="minorHAnsi" w:eastAsia="Arial" w:hAnsiTheme="minorHAnsi" w:cstheme="minorHAnsi"/>
          <w:sz w:val="22"/>
          <w:szCs w:val="22"/>
        </w:rPr>
        <w:t>ly rep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rts for mana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em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C4E8CAF" w14:textId="77777777" w:rsidR="00DF5883" w:rsidRPr="00997F20" w:rsidRDefault="00DF5883" w:rsidP="00997F2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C780657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sz w:val="22"/>
          <w:szCs w:val="22"/>
        </w:rPr>
        <w:t>Vario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 Posit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ons, 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GIO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AL DE</w:t>
      </w:r>
      <w:r w:rsidRPr="00997F20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MENT ST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, Anytown,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ST                           </w:t>
      </w:r>
      <w:r w:rsidRPr="00997F20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08/96 - 05/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97F20">
        <w:rPr>
          <w:rFonts w:asciiTheme="minorHAnsi" w:eastAsia="Arial" w:hAnsiTheme="minorHAnsi" w:cstheme="minorHAnsi"/>
          <w:sz w:val="22"/>
          <w:szCs w:val="22"/>
        </w:rPr>
        <w:t>7</w:t>
      </w:r>
    </w:p>
    <w:p w14:paraId="23981F9C" w14:textId="77777777" w:rsidR="00DF5883" w:rsidRPr="00997F20" w:rsidRDefault="00DF5883" w:rsidP="00997F2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015BA5" w14:textId="77777777" w:rsidR="00DF5883" w:rsidRPr="00997F20" w:rsidRDefault="00997F20" w:rsidP="00997F20">
      <w:pPr>
        <w:tabs>
          <w:tab w:val="left" w:pos="480"/>
        </w:tabs>
        <w:ind w:left="480" w:right="795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Learned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y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asp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cts of retail store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997F20">
        <w:rPr>
          <w:rFonts w:asciiTheme="minorHAnsi" w:eastAsia="Arial" w:hAnsiTheme="minorHAnsi" w:cstheme="minorHAnsi"/>
          <w:sz w:val="22"/>
          <w:szCs w:val="22"/>
        </w:rPr>
        <w:t>eratio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 working in vario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 cap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citi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as the result of pro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otio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97F20">
        <w:rPr>
          <w:rFonts w:asciiTheme="minorHAnsi" w:eastAsia="Arial" w:hAnsiTheme="minorHAnsi" w:cstheme="minorHAnsi"/>
          <w:sz w:val="22"/>
          <w:szCs w:val="22"/>
        </w:rPr>
        <w:t>:  (1) 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sh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er; (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97F20">
        <w:rPr>
          <w:rFonts w:asciiTheme="minorHAnsi" w:eastAsia="Arial" w:hAnsiTheme="minorHAnsi" w:cstheme="minorHAnsi"/>
          <w:sz w:val="22"/>
          <w:szCs w:val="22"/>
        </w:rPr>
        <w:t>) sal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n in home en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ertain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ent, applia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har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re dep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rtmen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s; (3)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serv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e 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sk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clerk; (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997F20">
        <w:rPr>
          <w:rFonts w:asciiTheme="minorHAnsi" w:eastAsia="Arial" w:hAnsiTheme="minorHAnsi" w:cstheme="minorHAnsi"/>
          <w:sz w:val="22"/>
          <w:szCs w:val="22"/>
        </w:rPr>
        <w:t>) front end sup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rvisor; (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997F20">
        <w:rPr>
          <w:rFonts w:asciiTheme="minorHAnsi" w:eastAsia="Arial" w:hAnsiTheme="minorHAnsi" w:cstheme="minorHAnsi"/>
          <w:sz w:val="22"/>
          <w:szCs w:val="22"/>
        </w:rPr>
        <w:t>) 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iving and st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997F20">
        <w:rPr>
          <w:rFonts w:asciiTheme="minorHAnsi" w:eastAsia="Arial" w:hAnsiTheme="minorHAnsi" w:cstheme="minorHAnsi"/>
          <w:sz w:val="22"/>
          <w:szCs w:val="22"/>
        </w:rPr>
        <w:t>king;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(6)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retu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z w:val="22"/>
          <w:szCs w:val="22"/>
        </w:rPr>
        <w:t>ns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>erk</w:t>
      </w:r>
    </w:p>
    <w:p w14:paraId="352596B8" w14:textId="77777777" w:rsidR="00DF5883" w:rsidRPr="00997F20" w:rsidRDefault="00997F20" w:rsidP="00997F20">
      <w:pPr>
        <w:tabs>
          <w:tab w:val="left" w:pos="480"/>
        </w:tabs>
        <w:ind w:left="480" w:right="773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Profici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nt in handli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many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routine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nistrative</w:t>
      </w:r>
      <w:r w:rsidRPr="00997F2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ur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 such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as layaways,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retur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s, rain ch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returni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da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aged 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rch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ndise to ven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ors</w:t>
      </w:r>
    </w:p>
    <w:p w14:paraId="7E13D925" w14:textId="77777777" w:rsidR="00DF5883" w:rsidRPr="00997F20" w:rsidRDefault="00997F20" w:rsidP="00997F20">
      <w:pPr>
        <w:tabs>
          <w:tab w:val="left" w:pos="480"/>
        </w:tabs>
        <w:spacing w:before="2"/>
        <w:ind w:left="480" w:right="685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Routi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ely su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ervis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up to 16 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sh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ers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train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mer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us 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oyees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n de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artment st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re pr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ures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equ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pment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usa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97F20">
        <w:rPr>
          <w:rFonts w:asciiTheme="minorHAnsi" w:eastAsia="Arial" w:hAnsiTheme="minorHAnsi" w:cstheme="minorHAnsi"/>
          <w:sz w:val="22"/>
          <w:szCs w:val="22"/>
        </w:rPr>
        <w:t>e</w:t>
      </w:r>
    </w:p>
    <w:p w14:paraId="5A7E6B82" w14:textId="77777777" w:rsidR="00DF5883" w:rsidRPr="00997F20" w:rsidRDefault="00997F20" w:rsidP="00997F2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 xml:space="preserve">y   </w:t>
      </w:r>
      <w:r w:rsidRPr="00997F20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Incr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ased fulfillment and 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duced tur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around time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by com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97F20">
        <w:rPr>
          <w:rFonts w:asciiTheme="minorHAnsi" w:eastAsia="Arial" w:hAnsiTheme="minorHAnsi" w:cstheme="minorHAnsi"/>
          <w:sz w:val="22"/>
          <w:szCs w:val="22"/>
        </w:rPr>
        <w:t>uter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997F20">
        <w:rPr>
          <w:rFonts w:asciiTheme="minorHAnsi" w:eastAsia="Arial" w:hAnsiTheme="minorHAnsi" w:cstheme="minorHAnsi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g the rain ch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997F20">
        <w:rPr>
          <w:rFonts w:asciiTheme="minorHAnsi" w:eastAsia="Arial" w:hAnsiTheme="minorHAnsi" w:cstheme="minorHAnsi"/>
          <w:sz w:val="22"/>
          <w:szCs w:val="22"/>
        </w:rPr>
        <w:t>fu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97F20">
        <w:rPr>
          <w:rFonts w:asciiTheme="minorHAnsi" w:eastAsia="Arial" w:hAnsiTheme="minorHAnsi" w:cstheme="minorHAnsi"/>
          <w:sz w:val="22"/>
          <w:szCs w:val="22"/>
        </w:rPr>
        <w:t>tion</w:t>
      </w:r>
    </w:p>
    <w:p w14:paraId="3EEF38DD" w14:textId="77777777" w:rsidR="00DF5883" w:rsidRPr="00997F20" w:rsidRDefault="00997F20" w:rsidP="00997F20">
      <w:pPr>
        <w:tabs>
          <w:tab w:val="left" w:pos="480"/>
        </w:tabs>
        <w:spacing w:before="3"/>
        <w:ind w:left="480" w:right="758" w:hanging="360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Microsoft Sans Serif" w:hAnsiTheme="minorHAnsi" w:cstheme="minorHAnsi"/>
          <w:sz w:val="22"/>
          <w:szCs w:val="22"/>
        </w:rPr>
        <w:t>y</w:t>
      </w:r>
      <w:r w:rsidRPr="00997F20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997F20">
        <w:rPr>
          <w:rFonts w:asciiTheme="minorHAnsi" w:eastAsia="Arial" w:hAnsiTheme="minorHAnsi" w:cstheme="minorHAnsi"/>
          <w:sz w:val="22"/>
          <w:szCs w:val="22"/>
        </w:rPr>
        <w:t>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rk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dilig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ntly to ensure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that manufacturers</w:t>
      </w:r>
      <w:r w:rsidRPr="00997F2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receiv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cr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dit for 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fective merc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97F20">
        <w:rPr>
          <w:rFonts w:asciiTheme="minorHAnsi" w:eastAsia="Arial" w:hAnsiTheme="minorHAnsi" w:cstheme="minorHAnsi"/>
          <w:sz w:val="22"/>
          <w:szCs w:val="22"/>
        </w:rPr>
        <w:t>and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se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 minimize losses</w:t>
      </w:r>
    </w:p>
    <w:p w14:paraId="7A653991" w14:textId="77777777" w:rsidR="00DF5883" w:rsidRPr="00997F20" w:rsidRDefault="00DF5883" w:rsidP="00997F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5E743A" w14:textId="77777777" w:rsidR="00DF5883" w:rsidRPr="00997F20" w:rsidRDefault="00997F20" w:rsidP="00997F20">
      <w:pPr>
        <w:ind w:left="120" w:right="796"/>
        <w:rPr>
          <w:rFonts w:asciiTheme="minorHAnsi" w:eastAsia="Arial" w:hAnsiTheme="minorHAnsi" w:cstheme="minorHAnsi"/>
          <w:sz w:val="22"/>
          <w:szCs w:val="22"/>
        </w:rPr>
      </w:pPr>
      <w:r w:rsidRPr="00997F20">
        <w:rPr>
          <w:rFonts w:asciiTheme="minorHAnsi" w:eastAsia="Arial" w:hAnsiTheme="minorHAnsi" w:cstheme="minorHAnsi"/>
          <w:b/>
          <w:sz w:val="22"/>
          <w:szCs w:val="22"/>
        </w:rPr>
        <w:lastRenderedPageBreak/>
        <w:t>No</w:t>
      </w:r>
      <w:r w:rsidRPr="00997F2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:</w:t>
      </w:r>
      <w:r w:rsidRPr="00997F2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Since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2000, have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z w:val="22"/>
          <w:szCs w:val="22"/>
        </w:rPr>
        <w:t>perat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d a 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97F20">
        <w:rPr>
          <w:rFonts w:asciiTheme="minorHAnsi" w:eastAsia="Arial" w:hAnsiTheme="minorHAnsi" w:cstheme="minorHAnsi"/>
          <w:sz w:val="22"/>
          <w:szCs w:val="22"/>
        </w:rPr>
        <w:t>all, part-t</w:t>
      </w:r>
      <w:r w:rsidRPr="00997F2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me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bus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working 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ghts 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nd w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eken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s as a prof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ss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97F20">
        <w:rPr>
          <w:rFonts w:asciiTheme="minorHAnsi" w:eastAsia="Arial" w:hAnsiTheme="minorHAnsi" w:cstheme="minorHAnsi"/>
          <w:sz w:val="22"/>
          <w:szCs w:val="22"/>
        </w:rPr>
        <w:t>onal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>we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z w:val="22"/>
          <w:szCs w:val="22"/>
        </w:rPr>
        <w:t>ding p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97F20">
        <w:rPr>
          <w:rFonts w:asciiTheme="minorHAnsi" w:eastAsia="Arial" w:hAnsiTheme="minorHAnsi" w:cstheme="minorHAnsi"/>
          <w:sz w:val="22"/>
          <w:szCs w:val="22"/>
        </w:rPr>
        <w:t>o</w:t>
      </w:r>
      <w:r w:rsidRPr="00997F2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97F20">
        <w:rPr>
          <w:rFonts w:asciiTheme="minorHAnsi" w:eastAsia="Arial" w:hAnsiTheme="minorHAnsi" w:cstheme="minorHAnsi"/>
          <w:sz w:val="22"/>
          <w:szCs w:val="22"/>
        </w:rPr>
        <w:t>ogr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97F20">
        <w:rPr>
          <w:rFonts w:asciiTheme="minorHAnsi" w:eastAsia="Arial" w:hAnsiTheme="minorHAnsi" w:cstheme="minorHAnsi"/>
          <w:sz w:val="22"/>
          <w:szCs w:val="22"/>
        </w:rPr>
        <w:t>ph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97F20">
        <w:rPr>
          <w:rFonts w:asciiTheme="minorHAnsi" w:eastAsia="Arial" w:hAnsiTheme="minorHAnsi" w:cstheme="minorHAnsi"/>
          <w:sz w:val="22"/>
          <w:szCs w:val="22"/>
        </w:rPr>
        <w:t>r a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97F20">
        <w:rPr>
          <w:rFonts w:asciiTheme="minorHAnsi" w:eastAsia="Arial" w:hAnsiTheme="minorHAnsi" w:cstheme="minorHAnsi"/>
          <w:sz w:val="22"/>
          <w:szCs w:val="22"/>
        </w:rPr>
        <w:t>d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97F20">
        <w:rPr>
          <w:rFonts w:asciiTheme="minorHAnsi" w:eastAsia="Arial" w:hAnsiTheme="minorHAnsi" w:cstheme="minorHAnsi"/>
          <w:sz w:val="22"/>
          <w:szCs w:val="22"/>
        </w:rPr>
        <w:t xml:space="preserve">DJ </w:t>
      </w:r>
      <w:r w:rsidRPr="00997F20">
        <w:rPr>
          <w:rFonts w:asciiTheme="minorHAnsi" w:eastAsia="Arial" w:hAnsiTheme="minorHAnsi" w:cstheme="minorHAnsi"/>
          <w:sz w:val="22"/>
          <w:szCs w:val="22"/>
        </w:rPr>
        <w:t>at vario</w:t>
      </w:r>
      <w:r w:rsidRPr="00997F2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97F20">
        <w:rPr>
          <w:rFonts w:asciiTheme="minorHAnsi" w:eastAsia="Arial" w:hAnsiTheme="minorHAnsi" w:cstheme="minorHAnsi"/>
          <w:sz w:val="22"/>
          <w:szCs w:val="22"/>
        </w:rPr>
        <w:t>s events</w:t>
      </w:r>
    </w:p>
    <w:sectPr w:rsidR="00DF5883" w:rsidRPr="00997F20">
      <w:type w:val="continuous"/>
      <w:pgSz w:w="12240" w:h="15840"/>
      <w:pgMar w:top="1140" w:right="136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413C9"/>
    <w:multiLevelType w:val="multilevel"/>
    <w:tmpl w:val="69F673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883"/>
    <w:rsid w:val="00997F20"/>
    <w:rsid w:val="00D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95F11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2021-07-19T14:13:00Z</dcterms:modified>
</cp:coreProperties>
</file>